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269C8" w14:textId="776D815A" w:rsidR="00AF0B3B" w:rsidRPr="005E32DB" w:rsidRDefault="005E32DB" w:rsidP="00260C3F">
      <w:pPr>
        <w:pStyle w:val="Default"/>
        <w:tabs>
          <w:tab w:val="center" w:pos="7017"/>
          <w:tab w:val="right" w:pos="9071"/>
        </w:tabs>
        <w:jc w:val="center"/>
        <w:rPr>
          <w:sz w:val="16"/>
          <w:szCs w:val="16"/>
        </w:rPr>
      </w:pPr>
      <w:r w:rsidRPr="005E32DB">
        <w:rPr>
          <w:sz w:val="16"/>
          <w:szCs w:val="16"/>
        </w:rPr>
        <w:tab/>
      </w:r>
      <w:r w:rsidR="007C4816">
        <w:rPr>
          <w:sz w:val="16"/>
          <w:szCs w:val="16"/>
        </w:rPr>
        <w:t>Załącznik nr 4 do Umowy nr</w:t>
      </w:r>
      <w:r w:rsidR="004240AF">
        <w:rPr>
          <w:sz w:val="16"/>
          <w:szCs w:val="16"/>
        </w:rPr>
        <w:t xml:space="preserve">                </w:t>
      </w:r>
    </w:p>
    <w:p w14:paraId="5510DF71" w14:textId="77777777" w:rsidR="000C3909" w:rsidRPr="000C3909" w:rsidRDefault="000C3909" w:rsidP="0088074C">
      <w:pPr>
        <w:pStyle w:val="Default"/>
        <w:tabs>
          <w:tab w:val="center" w:pos="7017"/>
          <w:tab w:val="right" w:pos="9071"/>
        </w:tabs>
        <w:jc w:val="center"/>
        <w:rPr>
          <w:sz w:val="22"/>
          <w:szCs w:val="22"/>
        </w:rPr>
      </w:pPr>
    </w:p>
    <w:p w14:paraId="0358DE54" w14:textId="77777777" w:rsidR="000C3909" w:rsidRPr="000C3909" w:rsidRDefault="000C3909" w:rsidP="000C3909">
      <w:pPr>
        <w:pStyle w:val="Default"/>
        <w:tabs>
          <w:tab w:val="center" w:pos="7017"/>
          <w:tab w:val="right" w:pos="9071"/>
        </w:tabs>
        <w:jc w:val="right"/>
        <w:rPr>
          <w:sz w:val="22"/>
          <w:szCs w:val="22"/>
        </w:rPr>
      </w:pPr>
    </w:p>
    <w:p w14:paraId="0355DBB1" w14:textId="77777777" w:rsidR="004C79AA" w:rsidRPr="00882C85" w:rsidRDefault="004C79AA" w:rsidP="00A5759F">
      <w:pPr>
        <w:rPr>
          <w:rFonts w:ascii="Arial" w:hAnsi="Arial" w:cs="Arial"/>
          <w:b/>
        </w:rPr>
      </w:pPr>
    </w:p>
    <w:p w14:paraId="0FD9B7FF" w14:textId="77777777" w:rsidR="00882C85" w:rsidRPr="00882C85" w:rsidRDefault="00882C85" w:rsidP="00882C85">
      <w:pPr>
        <w:jc w:val="center"/>
        <w:rPr>
          <w:rFonts w:ascii="Arial" w:hAnsi="Arial" w:cs="Arial"/>
          <w:b/>
          <w:spacing w:val="15"/>
        </w:rPr>
      </w:pPr>
      <w:r w:rsidRPr="00882C85">
        <w:rPr>
          <w:rFonts w:ascii="Arial" w:hAnsi="Arial" w:cs="Arial"/>
          <w:b/>
          <w:spacing w:val="15"/>
        </w:rPr>
        <w:t>Protokół</w:t>
      </w:r>
    </w:p>
    <w:p w14:paraId="2E7468EF" w14:textId="77777777" w:rsidR="00882C85" w:rsidRPr="00882C85" w:rsidRDefault="00882C85" w:rsidP="00882C85">
      <w:pPr>
        <w:jc w:val="center"/>
        <w:rPr>
          <w:rFonts w:ascii="Arial" w:hAnsi="Arial" w:cs="Arial"/>
          <w:b/>
          <w:spacing w:val="15"/>
        </w:rPr>
      </w:pPr>
      <w:r w:rsidRPr="00882C85">
        <w:rPr>
          <w:rFonts w:ascii="Arial" w:hAnsi="Arial" w:cs="Arial"/>
          <w:b/>
          <w:spacing w:val="15"/>
        </w:rPr>
        <w:t>przekazania terenu do realizacji Przedmiotu Umowy</w:t>
      </w:r>
    </w:p>
    <w:p w14:paraId="42EA749D" w14:textId="77777777" w:rsidR="00882C85" w:rsidRPr="00882C85" w:rsidRDefault="00882C85" w:rsidP="00882C85">
      <w:pPr>
        <w:rPr>
          <w:rFonts w:ascii="Arial" w:hAnsi="Arial" w:cs="Arial"/>
        </w:rPr>
      </w:pPr>
    </w:p>
    <w:p w14:paraId="37887211" w14:textId="3B59C05B" w:rsidR="00882C85" w:rsidRDefault="00882C85" w:rsidP="00882C85">
      <w:pPr>
        <w:rPr>
          <w:rFonts w:ascii="Arial" w:hAnsi="Arial" w:cs="Arial"/>
          <w:sz w:val="22"/>
          <w:szCs w:val="22"/>
        </w:rPr>
      </w:pPr>
      <w:r w:rsidRPr="00882C85">
        <w:rPr>
          <w:rFonts w:ascii="Arial" w:hAnsi="Arial" w:cs="Arial"/>
          <w:sz w:val="22"/>
          <w:szCs w:val="22"/>
        </w:rPr>
        <w:t xml:space="preserve">sporządzony w dniu </w:t>
      </w:r>
    </w:p>
    <w:p w14:paraId="088CD783" w14:textId="77777777" w:rsidR="00E03392" w:rsidRPr="00882C85" w:rsidRDefault="00E03392" w:rsidP="00882C85">
      <w:pPr>
        <w:rPr>
          <w:rFonts w:ascii="Arial" w:hAnsi="Arial" w:cs="Arial"/>
          <w:sz w:val="22"/>
          <w:szCs w:val="22"/>
        </w:rPr>
      </w:pPr>
    </w:p>
    <w:p w14:paraId="1E346E32" w14:textId="505A82D3" w:rsidR="00882C85" w:rsidRPr="00260C3F" w:rsidRDefault="00882C85" w:rsidP="00882C85">
      <w:pPr>
        <w:rPr>
          <w:rFonts w:ascii="Arial" w:hAnsi="Arial" w:cs="Arial"/>
          <w:sz w:val="22"/>
          <w:szCs w:val="22"/>
          <w:u w:val="single"/>
        </w:rPr>
      </w:pPr>
      <w:r w:rsidRPr="00882C85">
        <w:rPr>
          <w:rFonts w:ascii="Arial" w:hAnsi="Arial" w:cs="Arial"/>
          <w:sz w:val="22"/>
          <w:szCs w:val="22"/>
        </w:rPr>
        <w:t xml:space="preserve">do </w:t>
      </w:r>
      <w:r w:rsidR="00F75BC8">
        <w:rPr>
          <w:rFonts w:ascii="Arial" w:hAnsi="Arial" w:cs="Arial"/>
          <w:sz w:val="22"/>
          <w:szCs w:val="22"/>
        </w:rPr>
        <w:t>U</w:t>
      </w:r>
      <w:r w:rsidRPr="00882C85">
        <w:rPr>
          <w:rFonts w:ascii="Arial" w:hAnsi="Arial" w:cs="Arial"/>
          <w:sz w:val="22"/>
          <w:szCs w:val="22"/>
        </w:rPr>
        <w:t xml:space="preserve">mowy </w:t>
      </w:r>
      <w:r w:rsidR="00942573">
        <w:rPr>
          <w:rFonts w:ascii="Arial" w:hAnsi="Arial" w:cs="Arial"/>
          <w:sz w:val="22"/>
          <w:szCs w:val="22"/>
        </w:rPr>
        <w:t>nr</w:t>
      </w:r>
      <w:r w:rsidR="00260C3F" w:rsidRPr="00260C3F">
        <w:rPr>
          <w:rFonts w:ascii="Arial" w:hAnsi="Arial" w:cs="Arial"/>
          <w:sz w:val="22"/>
          <w:szCs w:val="22"/>
          <w:u w:val="single"/>
        </w:rPr>
        <w:t>.</w:t>
      </w:r>
    </w:p>
    <w:p w14:paraId="5C743114" w14:textId="77777777" w:rsidR="00882C85" w:rsidRDefault="00882C85" w:rsidP="00882C85">
      <w:pPr>
        <w:rPr>
          <w:rFonts w:ascii="Arial" w:hAnsi="Arial" w:cs="Arial"/>
          <w:sz w:val="22"/>
          <w:szCs w:val="22"/>
        </w:rPr>
      </w:pPr>
    </w:p>
    <w:p w14:paraId="708BBFF4" w14:textId="77777777" w:rsidR="00882C85" w:rsidRPr="00882C85" w:rsidRDefault="00882C85" w:rsidP="00882C85">
      <w:pPr>
        <w:rPr>
          <w:rFonts w:ascii="Arial" w:hAnsi="Arial" w:cs="Arial"/>
          <w:sz w:val="22"/>
          <w:szCs w:val="22"/>
        </w:rPr>
      </w:pPr>
    </w:p>
    <w:p w14:paraId="5ED60B9D" w14:textId="77777777" w:rsidR="00260C3F" w:rsidRDefault="00882C85" w:rsidP="00260C3F">
      <w:pPr>
        <w:pStyle w:val="Akapitzlist"/>
        <w:numPr>
          <w:ilvl w:val="0"/>
          <w:numId w:val="43"/>
        </w:numPr>
        <w:rPr>
          <w:rFonts w:ascii="Arial" w:hAnsi="Arial" w:cs="Arial"/>
        </w:rPr>
      </w:pPr>
      <w:r w:rsidRPr="00882C85">
        <w:rPr>
          <w:rFonts w:ascii="Arial" w:hAnsi="Arial" w:cs="Arial"/>
        </w:rPr>
        <w:t>Nazwa i lokalizacja (obiektu) zadania:</w:t>
      </w:r>
    </w:p>
    <w:p w14:paraId="74F43B56" w14:textId="77777777" w:rsidR="00260C3F" w:rsidRDefault="00260C3F" w:rsidP="00260C3F">
      <w:pPr>
        <w:pStyle w:val="Akapitzlist"/>
        <w:rPr>
          <w:rFonts w:ascii="Arial" w:hAnsi="Arial" w:cs="Arial"/>
        </w:rPr>
      </w:pPr>
    </w:p>
    <w:p w14:paraId="668AEB33" w14:textId="77777777" w:rsidR="00260C3F" w:rsidRPr="00260C3F" w:rsidRDefault="00260C3F" w:rsidP="00260C3F">
      <w:pPr>
        <w:pStyle w:val="Akapitzlist"/>
        <w:rPr>
          <w:rFonts w:ascii="Arial" w:hAnsi="Arial" w:cs="Arial"/>
        </w:rPr>
      </w:pPr>
    </w:p>
    <w:p w14:paraId="73170AEC" w14:textId="77777777" w:rsidR="00882C85" w:rsidRPr="00882C85" w:rsidRDefault="00882C85" w:rsidP="00882C85">
      <w:pPr>
        <w:pStyle w:val="Akapitzlist"/>
        <w:numPr>
          <w:ilvl w:val="0"/>
          <w:numId w:val="43"/>
        </w:numPr>
        <w:rPr>
          <w:rFonts w:ascii="Arial" w:hAnsi="Arial" w:cs="Arial"/>
        </w:rPr>
      </w:pPr>
      <w:r w:rsidRPr="00882C85">
        <w:rPr>
          <w:rFonts w:ascii="Arial" w:hAnsi="Arial" w:cs="Arial"/>
        </w:rPr>
        <w:t>Skład komisji odbioru:</w:t>
      </w:r>
    </w:p>
    <w:p w14:paraId="560AFD8A" w14:textId="77777777" w:rsidR="00882C85" w:rsidRDefault="00882C85" w:rsidP="00882C85">
      <w:pPr>
        <w:ind w:firstLine="708"/>
        <w:rPr>
          <w:rFonts w:ascii="Arial" w:hAnsi="Arial" w:cs="Arial"/>
          <w:sz w:val="22"/>
          <w:szCs w:val="22"/>
        </w:rPr>
      </w:pPr>
      <w:r w:rsidRPr="00882C85">
        <w:rPr>
          <w:rFonts w:ascii="Arial" w:hAnsi="Arial" w:cs="Arial"/>
          <w:sz w:val="22"/>
          <w:szCs w:val="22"/>
        </w:rPr>
        <w:t>Zamawiający:</w:t>
      </w:r>
    </w:p>
    <w:p w14:paraId="0DCCE256" w14:textId="77777777" w:rsidR="00260C3F" w:rsidRDefault="00260C3F" w:rsidP="00882C85">
      <w:pPr>
        <w:ind w:firstLine="708"/>
        <w:rPr>
          <w:rFonts w:ascii="Arial" w:hAnsi="Arial" w:cs="Arial"/>
          <w:sz w:val="22"/>
          <w:szCs w:val="22"/>
        </w:rPr>
      </w:pPr>
    </w:p>
    <w:p w14:paraId="7524E396" w14:textId="5A85D135" w:rsidR="00260C3F" w:rsidRPr="00260C3F" w:rsidRDefault="00260C3F" w:rsidP="007C4816">
      <w:pPr>
        <w:pStyle w:val="Akapitzlist"/>
        <w:ind w:left="1068"/>
        <w:rPr>
          <w:rFonts w:ascii="Arial" w:hAnsi="Arial" w:cs="Arial"/>
          <w:u w:val="single"/>
        </w:rPr>
      </w:pPr>
    </w:p>
    <w:p w14:paraId="55047456" w14:textId="77777777" w:rsidR="00882C85" w:rsidRDefault="00882C85" w:rsidP="00260C3F">
      <w:pPr>
        <w:ind w:firstLine="708"/>
        <w:rPr>
          <w:rFonts w:ascii="Arial" w:hAnsi="Arial" w:cs="Arial"/>
          <w:sz w:val="22"/>
          <w:szCs w:val="22"/>
        </w:rPr>
      </w:pPr>
      <w:r w:rsidRPr="00882C85">
        <w:rPr>
          <w:rFonts w:ascii="Arial" w:hAnsi="Arial" w:cs="Arial"/>
          <w:sz w:val="22"/>
          <w:szCs w:val="22"/>
        </w:rPr>
        <w:t>Wykonawca:</w:t>
      </w:r>
    </w:p>
    <w:p w14:paraId="26EFE521" w14:textId="77777777" w:rsidR="00882C85" w:rsidRPr="00882C85" w:rsidRDefault="00882C85" w:rsidP="00882C85">
      <w:pPr>
        <w:ind w:firstLine="708"/>
        <w:rPr>
          <w:rFonts w:ascii="Arial" w:hAnsi="Arial" w:cs="Arial"/>
          <w:sz w:val="22"/>
          <w:szCs w:val="22"/>
        </w:rPr>
      </w:pPr>
    </w:p>
    <w:p w14:paraId="1BDE1D76" w14:textId="77777777" w:rsidR="00882C85" w:rsidRDefault="00882C85" w:rsidP="005719B1">
      <w:pPr>
        <w:pStyle w:val="Akapitzlist"/>
        <w:spacing w:after="0" w:line="240" w:lineRule="auto"/>
        <w:rPr>
          <w:rFonts w:ascii="Arial" w:hAnsi="Arial" w:cs="Arial"/>
        </w:rPr>
      </w:pPr>
    </w:p>
    <w:p w14:paraId="78C7F1C4" w14:textId="77777777" w:rsidR="00882C85" w:rsidRDefault="00882C85" w:rsidP="00882C85">
      <w:pPr>
        <w:pStyle w:val="Akapitzlist"/>
        <w:rPr>
          <w:rFonts w:ascii="Arial" w:hAnsi="Arial" w:cs="Arial"/>
        </w:rPr>
      </w:pPr>
    </w:p>
    <w:p w14:paraId="2992DE65" w14:textId="77777777" w:rsidR="00D43F2C" w:rsidRDefault="00882C85" w:rsidP="00D43F2C">
      <w:pPr>
        <w:pStyle w:val="Akapitzlist"/>
        <w:numPr>
          <w:ilvl w:val="0"/>
          <w:numId w:val="43"/>
        </w:numPr>
        <w:jc w:val="both"/>
        <w:rPr>
          <w:rFonts w:ascii="Arial" w:hAnsi="Arial" w:cs="Arial"/>
        </w:rPr>
      </w:pPr>
      <w:r w:rsidRPr="00882C85">
        <w:rPr>
          <w:rFonts w:ascii="Arial" w:hAnsi="Arial" w:cs="Arial"/>
        </w:rPr>
        <w:t>Po zapoznaniu się z terenem prac i dokumentac</w:t>
      </w:r>
      <w:r>
        <w:rPr>
          <w:rFonts w:ascii="Arial" w:hAnsi="Arial" w:cs="Arial"/>
        </w:rPr>
        <w:t>ją na wyżej wymienione roboty przekazuje się teren pod w/</w:t>
      </w:r>
      <w:r w:rsidRPr="00882C85">
        <w:rPr>
          <w:rFonts w:ascii="Arial" w:hAnsi="Arial" w:cs="Arial"/>
        </w:rPr>
        <w:t>w zadanie z zaleceniami</w:t>
      </w:r>
      <w:r w:rsidR="00D43F2C">
        <w:rPr>
          <w:rFonts w:ascii="Arial" w:hAnsi="Arial" w:cs="Arial"/>
        </w:rPr>
        <w:t>:</w:t>
      </w:r>
    </w:p>
    <w:p w14:paraId="026A9BA4" w14:textId="77777777" w:rsidR="00882C85" w:rsidRPr="00882C85" w:rsidRDefault="00D43F2C" w:rsidP="00D43F2C">
      <w:pPr>
        <w:pStyle w:val="Akapitzlist"/>
        <w:jc w:val="both"/>
        <w:rPr>
          <w:rFonts w:ascii="Arial" w:hAnsi="Arial" w:cs="Arial"/>
        </w:rPr>
      </w:pPr>
      <w:r w:rsidRPr="00882C85">
        <w:rPr>
          <w:rFonts w:ascii="Arial" w:hAnsi="Arial" w:cs="Arial"/>
        </w:rPr>
        <w:t xml:space="preserve"> </w:t>
      </w:r>
    </w:p>
    <w:p w14:paraId="4EE198FA" w14:textId="77777777" w:rsidR="00882C85" w:rsidRDefault="00882C85" w:rsidP="005719B1">
      <w:pPr>
        <w:pStyle w:val="Akapitzlist"/>
        <w:spacing w:after="0" w:line="240" w:lineRule="auto"/>
        <w:rPr>
          <w:rFonts w:ascii="Arial" w:hAnsi="Arial" w:cs="Arial"/>
        </w:rPr>
      </w:pPr>
      <w:r w:rsidRPr="00882C85">
        <w:rPr>
          <w:rFonts w:ascii="Arial" w:hAnsi="Arial" w:cs="Arial"/>
        </w:rPr>
        <w:t>……………………………………………………………………………………….</w:t>
      </w:r>
    </w:p>
    <w:p w14:paraId="3FB683B7" w14:textId="77777777" w:rsidR="00882C85" w:rsidRDefault="00882C85" w:rsidP="005719B1">
      <w:pPr>
        <w:pStyle w:val="Akapitzlist"/>
        <w:spacing w:after="0" w:line="240" w:lineRule="auto"/>
        <w:rPr>
          <w:rFonts w:ascii="Arial" w:hAnsi="Arial" w:cs="Arial"/>
        </w:rPr>
      </w:pPr>
    </w:p>
    <w:p w14:paraId="57E7EC9B" w14:textId="77777777" w:rsidR="00882C85" w:rsidRDefault="00882C85" w:rsidP="005719B1">
      <w:pPr>
        <w:pStyle w:val="Akapitzlist"/>
        <w:spacing w:after="0" w:line="240" w:lineRule="auto"/>
        <w:rPr>
          <w:rFonts w:ascii="Arial" w:hAnsi="Arial" w:cs="Arial"/>
        </w:rPr>
      </w:pPr>
      <w:r w:rsidRPr="00882C85">
        <w:rPr>
          <w:rFonts w:ascii="Arial" w:hAnsi="Arial" w:cs="Arial"/>
        </w:rPr>
        <w:t>……………………………………………………………………………………….</w:t>
      </w:r>
    </w:p>
    <w:p w14:paraId="776CCA13" w14:textId="77777777" w:rsidR="00D22124" w:rsidRPr="00E301CC" w:rsidRDefault="00D22124" w:rsidP="00E301CC">
      <w:pPr>
        <w:rPr>
          <w:rFonts w:ascii="Arial" w:hAnsi="Arial" w:cs="Arial"/>
        </w:rPr>
      </w:pPr>
    </w:p>
    <w:p w14:paraId="23913DF4" w14:textId="77777777" w:rsidR="00882C85" w:rsidRPr="00882C85" w:rsidRDefault="00882C85" w:rsidP="00882C85">
      <w:pPr>
        <w:rPr>
          <w:rFonts w:ascii="Arial" w:hAnsi="Arial" w:cs="Arial"/>
          <w:sz w:val="22"/>
          <w:szCs w:val="22"/>
        </w:rPr>
      </w:pPr>
    </w:p>
    <w:p w14:paraId="160287A5" w14:textId="77777777" w:rsidR="00882C85" w:rsidRDefault="00882C85" w:rsidP="00882C85">
      <w:pPr>
        <w:pStyle w:val="Akapitzlist"/>
        <w:numPr>
          <w:ilvl w:val="0"/>
          <w:numId w:val="43"/>
        </w:numPr>
        <w:rPr>
          <w:rFonts w:ascii="Arial" w:hAnsi="Arial" w:cs="Arial"/>
        </w:rPr>
      </w:pPr>
      <w:r w:rsidRPr="00882C85">
        <w:rPr>
          <w:rFonts w:ascii="Arial" w:hAnsi="Arial" w:cs="Arial"/>
        </w:rPr>
        <w:t>Nadzór z ramieni</w:t>
      </w:r>
      <w:r w:rsidR="00F70D3D">
        <w:rPr>
          <w:rFonts w:ascii="Arial" w:hAnsi="Arial" w:cs="Arial"/>
        </w:rPr>
        <w:t>a Z</w:t>
      </w:r>
      <w:r w:rsidRPr="00882C85">
        <w:rPr>
          <w:rFonts w:ascii="Arial" w:hAnsi="Arial" w:cs="Arial"/>
        </w:rPr>
        <w:t>leceniodawcy sprawować będzie:</w:t>
      </w:r>
    </w:p>
    <w:p w14:paraId="7A1A7BC9" w14:textId="77777777" w:rsidR="00882C85" w:rsidRPr="00882C85" w:rsidRDefault="00882C85" w:rsidP="00882C85">
      <w:pPr>
        <w:pStyle w:val="Akapitzlist"/>
        <w:rPr>
          <w:rFonts w:ascii="Arial" w:hAnsi="Arial" w:cs="Arial"/>
        </w:rPr>
      </w:pPr>
    </w:p>
    <w:p w14:paraId="650BCCB9" w14:textId="77777777" w:rsidR="00882C85" w:rsidRDefault="00882C85" w:rsidP="005719B1">
      <w:pPr>
        <w:pStyle w:val="Akapitzlist"/>
        <w:spacing w:after="0" w:line="240" w:lineRule="auto"/>
        <w:rPr>
          <w:rFonts w:ascii="Arial" w:hAnsi="Arial" w:cs="Arial"/>
        </w:rPr>
      </w:pPr>
      <w:r w:rsidRPr="00882C85">
        <w:rPr>
          <w:rFonts w:ascii="Arial" w:hAnsi="Arial" w:cs="Arial"/>
        </w:rPr>
        <w:t>……………………………………………………………………………………….</w:t>
      </w:r>
    </w:p>
    <w:p w14:paraId="10B9B50B" w14:textId="77777777" w:rsidR="00882C85" w:rsidRDefault="00882C85" w:rsidP="005719B1">
      <w:pPr>
        <w:pStyle w:val="Akapitzlist"/>
        <w:spacing w:after="0" w:line="240" w:lineRule="auto"/>
        <w:rPr>
          <w:rFonts w:ascii="Arial" w:hAnsi="Arial" w:cs="Arial"/>
        </w:rPr>
      </w:pPr>
    </w:p>
    <w:p w14:paraId="3F6326AF" w14:textId="77777777" w:rsidR="00882C85" w:rsidRDefault="00882C85" w:rsidP="005719B1">
      <w:pPr>
        <w:pStyle w:val="Akapitzlist"/>
        <w:spacing w:after="0" w:line="240" w:lineRule="auto"/>
        <w:rPr>
          <w:rFonts w:ascii="Arial" w:hAnsi="Arial" w:cs="Arial"/>
        </w:rPr>
      </w:pPr>
      <w:r w:rsidRPr="00882C85">
        <w:rPr>
          <w:rFonts w:ascii="Arial" w:hAnsi="Arial" w:cs="Arial"/>
        </w:rPr>
        <w:t>……………………………………………………………………………………….</w:t>
      </w:r>
    </w:p>
    <w:p w14:paraId="59CFF08C" w14:textId="77777777" w:rsidR="00882C85" w:rsidRPr="00882C85" w:rsidRDefault="00882C85" w:rsidP="00882C85">
      <w:pPr>
        <w:rPr>
          <w:rFonts w:ascii="Arial" w:hAnsi="Arial" w:cs="Arial"/>
          <w:sz w:val="22"/>
          <w:szCs w:val="22"/>
        </w:rPr>
      </w:pPr>
    </w:p>
    <w:p w14:paraId="194C170F" w14:textId="77777777" w:rsidR="00882C85" w:rsidRDefault="00F70D3D" w:rsidP="00882C85">
      <w:pPr>
        <w:pStyle w:val="Akapitzlist"/>
        <w:numPr>
          <w:ilvl w:val="0"/>
          <w:numId w:val="43"/>
        </w:numPr>
        <w:rPr>
          <w:rFonts w:ascii="Arial" w:hAnsi="Arial" w:cs="Arial"/>
        </w:rPr>
      </w:pPr>
      <w:r>
        <w:rPr>
          <w:rFonts w:ascii="Arial" w:hAnsi="Arial" w:cs="Arial"/>
        </w:rPr>
        <w:t>Kierownikiem robót z ramienia W</w:t>
      </w:r>
      <w:r w:rsidR="00882C85" w:rsidRPr="00882C85">
        <w:rPr>
          <w:rFonts w:ascii="Arial" w:hAnsi="Arial" w:cs="Arial"/>
        </w:rPr>
        <w:t>ykonawcy będzie :</w:t>
      </w:r>
    </w:p>
    <w:p w14:paraId="171D5904" w14:textId="77777777" w:rsidR="00882C85" w:rsidRPr="00882C85" w:rsidRDefault="00882C85" w:rsidP="00882C85">
      <w:pPr>
        <w:pStyle w:val="Akapitzlist"/>
        <w:rPr>
          <w:rFonts w:ascii="Arial" w:hAnsi="Arial" w:cs="Arial"/>
        </w:rPr>
      </w:pPr>
    </w:p>
    <w:p w14:paraId="5BECBBA1" w14:textId="77777777" w:rsidR="00882C85" w:rsidRDefault="00882C85" w:rsidP="005719B1">
      <w:pPr>
        <w:pStyle w:val="Akapitzlist"/>
        <w:spacing w:after="0" w:line="240" w:lineRule="auto"/>
        <w:rPr>
          <w:rFonts w:ascii="Arial" w:hAnsi="Arial" w:cs="Arial"/>
        </w:rPr>
      </w:pPr>
      <w:r w:rsidRPr="00882C85">
        <w:rPr>
          <w:rFonts w:ascii="Arial" w:hAnsi="Arial" w:cs="Arial"/>
        </w:rPr>
        <w:t>……………………………………………………………………………………….</w:t>
      </w:r>
    </w:p>
    <w:p w14:paraId="23E6ECC7" w14:textId="77777777" w:rsidR="00882C85" w:rsidRPr="00882C85" w:rsidRDefault="00882C85" w:rsidP="005719B1">
      <w:pPr>
        <w:rPr>
          <w:rFonts w:ascii="Arial" w:hAnsi="Arial" w:cs="Arial"/>
          <w:sz w:val="22"/>
          <w:szCs w:val="22"/>
        </w:rPr>
      </w:pPr>
    </w:p>
    <w:p w14:paraId="6D16473C" w14:textId="77777777" w:rsidR="00882C85" w:rsidRDefault="00882C85" w:rsidP="005719B1">
      <w:pPr>
        <w:pStyle w:val="Akapitzlist"/>
        <w:spacing w:after="0" w:line="240" w:lineRule="auto"/>
        <w:rPr>
          <w:rFonts w:ascii="Arial" w:hAnsi="Arial" w:cs="Arial"/>
        </w:rPr>
      </w:pPr>
      <w:r w:rsidRPr="00882C85">
        <w:rPr>
          <w:rFonts w:ascii="Arial" w:hAnsi="Arial" w:cs="Arial"/>
        </w:rPr>
        <w:t>……………………………………………………………………………………….</w:t>
      </w:r>
    </w:p>
    <w:p w14:paraId="0AB7CACD" w14:textId="77777777" w:rsidR="00882C85" w:rsidRDefault="00882C85" w:rsidP="00882C85">
      <w:pPr>
        <w:rPr>
          <w:rFonts w:ascii="Arial" w:hAnsi="Arial" w:cs="Arial"/>
          <w:sz w:val="22"/>
          <w:szCs w:val="22"/>
        </w:rPr>
      </w:pPr>
    </w:p>
    <w:p w14:paraId="58E836F1" w14:textId="77777777" w:rsidR="00260C3F" w:rsidRDefault="00260C3F" w:rsidP="00882C85">
      <w:pPr>
        <w:rPr>
          <w:rFonts w:ascii="Arial" w:hAnsi="Arial" w:cs="Arial"/>
          <w:sz w:val="22"/>
          <w:szCs w:val="22"/>
        </w:rPr>
      </w:pPr>
    </w:p>
    <w:p w14:paraId="498091CD" w14:textId="77777777" w:rsidR="00260C3F" w:rsidRDefault="00260C3F" w:rsidP="00882C85">
      <w:pPr>
        <w:rPr>
          <w:rFonts w:ascii="Arial" w:hAnsi="Arial" w:cs="Arial"/>
          <w:sz w:val="22"/>
          <w:szCs w:val="22"/>
        </w:rPr>
      </w:pPr>
    </w:p>
    <w:p w14:paraId="47EBD3A5" w14:textId="77777777" w:rsidR="005719B1" w:rsidRPr="00882C85" w:rsidRDefault="005719B1" w:rsidP="00882C85">
      <w:pPr>
        <w:rPr>
          <w:rFonts w:ascii="Arial" w:hAnsi="Arial" w:cs="Arial"/>
          <w:sz w:val="22"/>
          <w:szCs w:val="22"/>
        </w:rPr>
      </w:pPr>
    </w:p>
    <w:p w14:paraId="3D232B1F" w14:textId="77777777" w:rsidR="00882C85" w:rsidRDefault="00882C85" w:rsidP="00882C85">
      <w:pPr>
        <w:pStyle w:val="Akapitzlist"/>
        <w:numPr>
          <w:ilvl w:val="0"/>
          <w:numId w:val="43"/>
        </w:numPr>
        <w:rPr>
          <w:rFonts w:ascii="Arial" w:hAnsi="Arial" w:cs="Arial"/>
        </w:rPr>
      </w:pPr>
      <w:r w:rsidRPr="00882C85">
        <w:rPr>
          <w:rFonts w:ascii="Arial" w:hAnsi="Arial" w:cs="Arial"/>
        </w:rPr>
        <w:t>Inne postanowienia wyżej nie wymienione:</w:t>
      </w:r>
    </w:p>
    <w:p w14:paraId="093A175C" w14:textId="77777777" w:rsidR="005719B1" w:rsidRPr="00882C85" w:rsidRDefault="005719B1" w:rsidP="005719B1">
      <w:pPr>
        <w:pStyle w:val="Akapitzlist"/>
        <w:rPr>
          <w:rFonts w:ascii="Arial" w:hAnsi="Arial" w:cs="Arial"/>
        </w:rPr>
      </w:pPr>
    </w:p>
    <w:p w14:paraId="149EE8C2" w14:textId="77777777" w:rsidR="00882C85" w:rsidRPr="005719B1" w:rsidRDefault="00882C85" w:rsidP="005719B1">
      <w:pPr>
        <w:pStyle w:val="Akapitzlist"/>
        <w:numPr>
          <w:ilvl w:val="0"/>
          <w:numId w:val="44"/>
        </w:numPr>
        <w:rPr>
          <w:rFonts w:ascii="Arial" w:hAnsi="Arial" w:cs="Arial"/>
        </w:rPr>
      </w:pPr>
      <w:r w:rsidRPr="005719B1">
        <w:rPr>
          <w:rFonts w:ascii="Arial" w:hAnsi="Arial" w:cs="Arial"/>
        </w:rPr>
        <w:t xml:space="preserve">bezpieczna </w:t>
      </w:r>
      <w:r w:rsidR="005719B1">
        <w:rPr>
          <w:rFonts w:ascii="Arial" w:hAnsi="Arial" w:cs="Arial"/>
        </w:rPr>
        <w:t>droga dojścia do miejsca pracy/</w:t>
      </w:r>
      <w:r w:rsidRPr="005719B1">
        <w:rPr>
          <w:rFonts w:ascii="Arial" w:hAnsi="Arial" w:cs="Arial"/>
        </w:rPr>
        <w:t>obiektu</w:t>
      </w:r>
    </w:p>
    <w:p w14:paraId="2F542721" w14:textId="77777777" w:rsidR="00882C85" w:rsidRPr="00882C85" w:rsidRDefault="00882C85" w:rsidP="00882C85">
      <w:pPr>
        <w:rPr>
          <w:rFonts w:ascii="Arial" w:hAnsi="Arial" w:cs="Arial"/>
          <w:sz w:val="22"/>
          <w:szCs w:val="22"/>
        </w:rPr>
      </w:pPr>
    </w:p>
    <w:p w14:paraId="4A6DEFDC" w14:textId="77777777" w:rsidR="005719B1" w:rsidRDefault="005719B1" w:rsidP="005719B1">
      <w:pPr>
        <w:pStyle w:val="Akapitzlist"/>
        <w:spacing w:after="0" w:line="240" w:lineRule="auto"/>
        <w:rPr>
          <w:rFonts w:ascii="Arial" w:hAnsi="Arial" w:cs="Arial"/>
        </w:rPr>
      </w:pPr>
      <w:r w:rsidRPr="00882C85">
        <w:rPr>
          <w:rFonts w:ascii="Arial" w:hAnsi="Arial" w:cs="Arial"/>
        </w:rPr>
        <w:t>……………………………………………………………………………………….</w:t>
      </w:r>
    </w:p>
    <w:p w14:paraId="7697A0B6" w14:textId="77777777" w:rsidR="00882C85" w:rsidRPr="00882C85" w:rsidRDefault="00882C85" w:rsidP="005719B1">
      <w:pPr>
        <w:rPr>
          <w:rFonts w:ascii="Arial" w:hAnsi="Arial" w:cs="Arial"/>
          <w:sz w:val="22"/>
          <w:szCs w:val="22"/>
        </w:rPr>
      </w:pPr>
    </w:p>
    <w:p w14:paraId="31FD657F" w14:textId="77777777" w:rsidR="005719B1" w:rsidRDefault="005719B1" w:rsidP="005719B1">
      <w:pPr>
        <w:pStyle w:val="Akapitzlist"/>
        <w:spacing w:after="0" w:line="240" w:lineRule="auto"/>
        <w:rPr>
          <w:rFonts w:ascii="Arial" w:hAnsi="Arial" w:cs="Arial"/>
        </w:rPr>
      </w:pPr>
      <w:r w:rsidRPr="00882C85">
        <w:rPr>
          <w:rFonts w:ascii="Arial" w:hAnsi="Arial" w:cs="Arial"/>
        </w:rPr>
        <w:t>……………………………………………………………………………………….</w:t>
      </w:r>
    </w:p>
    <w:p w14:paraId="612B8AE2" w14:textId="77777777" w:rsidR="00882C85" w:rsidRPr="00882C85" w:rsidRDefault="00882C85" w:rsidP="00882C85">
      <w:pPr>
        <w:rPr>
          <w:rFonts w:ascii="Arial" w:hAnsi="Arial" w:cs="Arial"/>
          <w:sz w:val="22"/>
          <w:szCs w:val="22"/>
        </w:rPr>
      </w:pPr>
      <w:r w:rsidRPr="00882C85">
        <w:rPr>
          <w:rFonts w:ascii="Arial" w:hAnsi="Arial" w:cs="Arial"/>
          <w:sz w:val="22"/>
          <w:szCs w:val="22"/>
        </w:rPr>
        <w:lastRenderedPageBreak/>
        <w:t xml:space="preserve">     </w:t>
      </w:r>
    </w:p>
    <w:p w14:paraId="5E7BE075" w14:textId="77777777" w:rsidR="00882C85" w:rsidRPr="005719B1" w:rsidRDefault="00882C85" w:rsidP="005719B1">
      <w:pPr>
        <w:pStyle w:val="Akapitzlist"/>
        <w:numPr>
          <w:ilvl w:val="0"/>
          <w:numId w:val="44"/>
        </w:numPr>
        <w:rPr>
          <w:rFonts w:ascii="Arial" w:hAnsi="Arial" w:cs="Arial"/>
        </w:rPr>
      </w:pPr>
      <w:r w:rsidRPr="005719B1">
        <w:rPr>
          <w:rFonts w:ascii="Arial" w:hAnsi="Arial" w:cs="Arial"/>
        </w:rPr>
        <w:t xml:space="preserve">koordynator  wyznaczony przy   jednoczesnym   wykonywaniu    prac   przez </w:t>
      </w:r>
    </w:p>
    <w:p w14:paraId="515ED8F8" w14:textId="77777777" w:rsidR="005719B1" w:rsidRDefault="00882C85" w:rsidP="005719B1">
      <w:pPr>
        <w:ind w:firstLine="708"/>
        <w:rPr>
          <w:rFonts w:ascii="Arial" w:hAnsi="Arial" w:cs="Arial"/>
          <w:sz w:val="22"/>
          <w:szCs w:val="22"/>
        </w:rPr>
      </w:pPr>
      <w:r w:rsidRPr="00882C85">
        <w:rPr>
          <w:rFonts w:ascii="Arial" w:hAnsi="Arial" w:cs="Arial"/>
          <w:sz w:val="22"/>
          <w:szCs w:val="22"/>
        </w:rPr>
        <w:t>pracowników dwóch różnych firm</w:t>
      </w:r>
      <w:r w:rsidR="005719B1">
        <w:rPr>
          <w:rFonts w:ascii="Arial" w:hAnsi="Arial" w:cs="Arial"/>
          <w:sz w:val="22"/>
          <w:szCs w:val="22"/>
        </w:rPr>
        <w:t>:</w:t>
      </w:r>
    </w:p>
    <w:p w14:paraId="3EB69496" w14:textId="77777777" w:rsidR="00882C85" w:rsidRPr="00882C85" w:rsidRDefault="00882C85" w:rsidP="005719B1">
      <w:pPr>
        <w:ind w:firstLine="708"/>
        <w:rPr>
          <w:rFonts w:ascii="Arial" w:hAnsi="Arial" w:cs="Arial"/>
          <w:sz w:val="22"/>
          <w:szCs w:val="22"/>
        </w:rPr>
      </w:pPr>
      <w:r w:rsidRPr="00882C85">
        <w:rPr>
          <w:rFonts w:ascii="Arial" w:hAnsi="Arial" w:cs="Arial"/>
          <w:sz w:val="22"/>
          <w:szCs w:val="22"/>
        </w:rPr>
        <w:tab/>
        <w:t xml:space="preserve">    </w:t>
      </w:r>
    </w:p>
    <w:p w14:paraId="7D6F06F2" w14:textId="77777777" w:rsidR="005719B1" w:rsidRDefault="005719B1" w:rsidP="005719B1">
      <w:pPr>
        <w:pStyle w:val="Akapitzlist"/>
        <w:spacing w:after="0" w:line="240" w:lineRule="auto"/>
        <w:rPr>
          <w:rFonts w:ascii="Arial" w:hAnsi="Arial" w:cs="Arial"/>
        </w:rPr>
      </w:pPr>
      <w:r w:rsidRPr="00882C85">
        <w:rPr>
          <w:rFonts w:ascii="Arial" w:hAnsi="Arial" w:cs="Arial"/>
        </w:rPr>
        <w:t>……………………………………………………………………………………….</w:t>
      </w:r>
    </w:p>
    <w:p w14:paraId="276A648E" w14:textId="77777777" w:rsidR="005719B1" w:rsidRDefault="005719B1" w:rsidP="005719B1">
      <w:pPr>
        <w:pStyle w:val="Akapitzlist"/>
        <w:spacing w:after="0" w:line="240" w:lineRule="auto"/>
        <w:rPr>
          <w:rFonts w:ascii="Arial" w:hAnsi="Arial" w:cs="Arial"/>
        </w:rPr>
      </w:pPr>
    </w:p>
    <w:p w14:paraId="37A07221" w14:textId="77777777" w:rsidR="005719B1" w:rsidRDefault="005719B1" w:rsidP="005719B1">
      <w:pPr>
        <w:pStyle w:val="Akapitzlist"/>
        <w:spacing w:after="0" w:line="240" w:lineRule="auto"/>
        <w:rPr>
          <w:rFonts w:ascii="Arial" w:hAnsi="Arial" w:cs="Arial"/>
        </w:rPr>
      </w:pPr>
      <w:r w:rsidRPr="00882C85">
        <w:rPr>
          <w:rFonts w:ascii="Arial" w:hAnsi="Arial" w:cs="Arial"/>
        </w:rPr>
        <w:t>……………………………………………………………………………………….</w:t>
      </w:r>
    </w:p>
    <w:p w14:paraId="21472DF6" w14:textId="77777777" w:rsidR="005719B1" w:rsidRDefault="005719B1" w:rsidP="005719B1">
      <w:pPr>
        <w:pStyle w:val="Akapitzlist"/>
        <w:rPr>
          <w:rFonts w:ascii="Arial" w:hAnsi="Arial" w:cs="Arial"/>
        </w:rPr>
      </w:pPr>
    </w:p>
    <w:p w14:paraId="42BB0544" w14:textId="77777777" w:rsidR="00882C85" w:rsidRPr="005719B1" w:rsidRDefault="00882C85" w:rsidP="005719B1">
      <w:pPr>
        <w:pStyle w:val="Akapitzlist"/>
        <w:numPr>
          <w:ilvl w:val="0"/>
          <w:numId w:val="44"/>
        </w:numPr>
        <w:rPr>
          <w:rFonts w:ascii="Arial" w:hAnsi="Arial" w:cs="Arial"/>
        </w:rPr>
      </w:pPr>
      <w:r w:rsidRPr="005719B1">
        <w:rPr>
          <w:rFonts w:ascii="Arial" w:hAnsi="Arial" w:cs="Arial"/>
        </w:rPr>
        <w:t>zagrożenia wynikające z prowadzenia ruchu taboru kolejowego</w:t>
      </w:r>
      <w:r w:rsidR="00927259">
        <w:rPr>
          <w:rFonts w:ascii="Arial" w:hAnsi="Arial" w:cs="Arial"/>
        </w:rPr>
        <w:t>:</w:t>
      </w:r>
      <w:r w:rsidRPr="005719B1">
        <w:rPr>
          <w:rFonts w:ascii="Arial" w:hAnsi="Arial" w:cs="Arial"/>
        </w:rPr>
        <w:t xml:space="preserve">    </w:t>
      </w:r>
    </w:p>
    <w:p w14:paraId="1BC5E5CF" w14:textId="77777777" w:rsidR="00882C85" w:rsidRPr="00882C85" w:rsidRDefault="00882C85" w:rsidP="00882C85">
      <w:pPr>
        <w:rPr>
          <w:rFonts w:ascii="Arial" w:hAnsi="Arial" w:cs="Arial"/>
          <w:sz w:val="22"/>
          <w:szCs w:val="22"/>
        </w:rPr>
      </w:pPr>
    </w:p>
    <w:p w14:paraId="120E0374" w14:textId="77777777" w:rsidR="005719B1" w:rsidRDefault="005719B1" w:rsidP="005719B1">
      <w:pPr>
        <w:pStyle w:val="Akapitzlist"/>
        <w:spacing w:after="0" w:line="240" w:lineRule="auto"/>
        <w:rPr>
          <w:rFonts w:ascii="Arial" w:hAnsi="Arial" w:cs="Arial"/>
        </w:rPr>
      </w:pPr>
      <w:r w:rsidRPr="00882C85">
        <w:rPr>
          <w:rFonts w:ascii="Arial" w:hAnsi="Arial" w:cs="Arial"/>
        </w:rPr>
        <w:t>……………………………………………………………………………………….</w:t>
      </w:r>
    </w:p>
    <w:p w14:paraId="3EA73708" w14:textId="77777777" w:rsidR="005719B1" w:rsidRDefault="005719B1" w:rsidP="005719B1">
      <w:pPr>
        <w:pStyle w:val="Akapitzlist"/>
        <w:spacing w:after="0" w:line="240" w:lineRule="auto"/>
        <w:rPr>
          <w:rFonts w:ascii="Arial" w:hAnsi="Arial" w:cs="Arial"/>
        </w:rPr>
      </w:pPr>
    </w:p>
    <w:p w14:paraId="2FF70918" w14:textId="77777777" w:rsidR="005719B1" w:rsidRDefault="005719B1" w:rsidP="005719B1">
      <w:pPr>
        <w:pStyle w:val="Akapitzlist"/>
        <w:spacing w:after="0" w:line="240" w:lineRule="auto"/>
        <w:rPr>
          <w:rFonts w:ascii="Arial" w:hAnsi="Arial" w:cs="Arial"/>
        </w:rPr>
      </w:pPr>
      <w:r w:rsidRPr="00882C85">
        <w:rPr>
          <w:rFonts w:ascii="Arial" w:hAnsi="Arial" w:cs="Arial"/>
        </w:rPr>
        <w:t>……………………………………………………………………………………….</w:t>
      </w:r>
    </w:p>
    <w:p w14:paraId="3324B9BB" w14:textId="77777777" w:rsidR="00EE396F" w:rsidRPr="00EE396F" w:rsidRDefault="00EE396F" w:rsidP="00EE396F">
      <w:pPr>
        <w:rPr>
          <w:rFonts w:ascii="Arial" w:hAnsi="Arial" w:cs="Arial"/>
        </w:rPr>
      </w:pPr>
    </w:p>
    <w:p w14:paraId="22F616DF" w14:textId="77777777" w:rsidR="00882C85" w:rsidRPr="00882C85" w:rsidRDefault="00882C85" w:rsidP="00882C85">
      <w:pPr>
        <w:rPr>
          <w:rFonts w:ascii="Arial" w:hAnsi="Arial" w:cs="Arial"/>
          <w:sz w:val="22"/>
          <w:szCs w:val="22"/>
        </w:rPr>
      </w:pPr>
    </w:p>
    <w:p w14:paraId="55D83DFB" w14:textId="77777777" w:rsidR="00882C85" w:rsidRPr="00EE396F" w:rsidRDefault="00F70D3D" w:rsidP="00EE396F">
      <w:pPr>
        <w:pStyle w:val="Akapitzlist"/>
        <w:numPr>
          <w:ilvl w:val="0"/>
          <w:numId w:val="43"/>
        </w:numPr>
        <w:rPr>
          <w:rFonts w:ascii="Arial" w:hAnsi="Arial" w:cs="Arial"/>
        </w:rPr>
      </w:pPr>
      <w:r>
        <w:rPr>
          <w:rFonts w:ascii="Arial" w:hAnsi="Arial" w:cs="Arial"/>
        </w:rPr>
        <w:t>Żądania eksploatacyjne W</w:t>
      </w:r>
      <w:r w:rsidR="00882C85" w:rsidRPr="00EE396F">
        <w:rPr>
          <w:rFonts w:ascii="Arial" w:hAnsi="Arial" w:cs="Arial"/>
        </w:rPr>
        <w:t>ykonawcy:</w:t>
      </w:r>
    </w:p>
    <w:p w14:paraId="63CE9F45" w14:textId="77777777" w:rsidR="005719B1" w:rsidRDefault="005719B1" w:rsidP="00882C85">
      <w:pPr>
        <w:rPr>
          <w:rFonts w:ascii="Arial" w:hAnsi="Arial" w:cs="Arial"/>
          <w:sz w:val="22"/>
          <w:szCs w:val="22"/>
        </w:rPr>
      </w:pPr>
    </w:p>
    <w:p w14:paraId="08C11926" w14:textId="77777777" w:rsidR="005719B1" w:rsidRDefault="005719B1" w:rsidP="005719B1">
      <w:pPr>
        <w:pStyle w:val="Akapitzlist"/>
        <w:spacing w:after="0" w:line="240" w:lineRule="auto"/>
        <w:rPr>
          <w:rFonts w:ascii="Arial" w:hAnsi="Arial" w:cs="Arial"/>
        </w:rPr>
      </w:pPr>
      <w:r w:rsidRPr="00882C85">
        <w:rPr>
          <w:rFonts w:ascii="Arial" w:hAnsi="Arial" w:cs="Arial"/>
        </w:rPr>
        <w:t>……………………………………………………………………………………….</w:t>
      </w:r>
    </w:p>
    <w:p w14:paraId="72EE7CAD" w14:textId="77777777" w:rsidR="005719B1" w:rsidRPr="00882C85" w:rsidRDefault="005719B1" w:rsidP="005719B1">
      <w:pPr>
        <w:rPr>
          <w:rFonts w:ascii="Arial" w:hAnsi="Arial" w:cs="Arial"/>
          <w:sz w:val="22"/>
          <w:szCs w:val="22"/>
        </w:rPr>
      </w:pPr>
    </w:p>
    <w:p w14:paraId="4231E9B1" w14:textId="77777777" w:rsidR="005719B1" w:rsidRDefault="005719B1" w:rsidP="005719B1">
      <w:pPr>
        <w:pStyle w:val="Akapitzlist"/>
        <w:spacing w:after="0" w:line="240" w:lineRule="auto"/>
        <w:rPr>
          <w:rFonts w:ascii="Arial" w:hAnsi="Arial" w:cs="Arial"/>
        </w:rPr>
      </w:pPr>
      <w:r w:rsidRPr="00882C85">
        <w:rPr>
          <w:rFonts w:ascii="Arial" w:hAnsi="Arial" w:cs="Arial"/>
        </w:rPr>
        <w:t>……………………………………………………………………………………….</w:t>
      </w:r>
    </w:p>
    <w:p w14:paraId="0FDEF40F" w14:textId="77777777" w:rsidR="00EE396F" w:rsidRDefault="00EE396F" w:rsidP="005719B1">
      <w:pPr>
        <w:pStyle w:val="Akapitzlist"/>
        <w:spacing w:after="0" w:line="240" w:lineRule="auto"/>
        <w:rPr>
          <w:rFonts w:ascii="Arial" w:hAnsi="Arial" w:cs="Arial"/>
        </w:rPr>
      </w:pPr>
    </w:p>
    <w:p w14:paraId="7745A53C" w14:textId="77777777" w:rsidR="00EE396F" w:rsidRDefault="00EE396F" w:rsidP="00EE396F">
      <w:pPr>
        <w:pStyle w:val="Akapitzlist"/>
        <w:numPr>
          <w:ilvl w:val="0"/>
          <w:numId w:val="43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Załączniki</w:t>
      </w:r>
      <w:r w:rsidR="00ED448B">
        <w:rPr>
          <w:rFonts w:ascii="Arial" w:hAnsi="Arial" w:cs="Arial"/>
        </w:rPr>
        <w:t xml:space="preserve"> </w:t>
      </w:r>
      <w:r w:rsidR="00313C6B">
        <w:rPr>
          <w:rFonts w:ascii="Arial" w:hAnsi="Arial" w:cs="Arial"/>
        </w:rPr>
        <w:t>do protokołu</w:t>
      </w:r>
      <w:r>
        <w:rPr>
          <w:rFonts w:ascii="Arial" w:hAnsi="Arial" w:cs="Arial"/>
        </w:rPr>
        <w:t xml:space="preserve">: </w:t>
      </w:r>
    </w:p>
    <w:p w14:paraId="45E0DB11" w14:textId="77777777" w:rsidR="00D43F2C" w:rsidRDefault="00D43F2C" w:rsidP="00EE396F">
      <w:pPr>
        <w:ind w:left="360"/>
        <w:rPr>
          <w:rFonts w:ascii="Arial" w:hAnsi="Arial" w:cs="Arial"/>
        </w:rPr>
      </w:pPr>
    </w:p>
    <w:p w14:paraId="5E410725" w14:textId="77777777" w:rsidR="00C91E03" w:rsidRPr="00A62242" w:rsidRDefault="00915572" w:rsidP="00915572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Nie dotyczy</w:t>
      </w:r>
    </w:p>
    <w:p w14:paraId="7FBC0CD3" w14:textId="77777777" w:rsidR="00C91E03" w:rsidRDefault="00C91E03" w:rsidP="00C91E03">
      <w:pPr>
        <w:pStyle w:val="Akapitzlist"/>
        <w:rPr>
          <w:rFonts w:ascii="Arial" w:hAnsi="Arial" w:cs="Arial"/>
        </w:rPr>
      </w:pPr>
    </w:p>
    <w:p w14:paraId="6C44FA8D" w14:textId="77777777" w:rsidR="005315F4" w:rsidRPr="00313C6B" w:rsidRDefault="00C91E03" w:rsidP="009A07DD">
      <w:pPr>
        <w:pStyle w:val="Akapitzlis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</w:rPr>
        <w:t>……………………………………………………………………………………</w:t>
      </w:r>
      <w:r w:rsidR="00176DBE">
        <w:rPr>
          <w:rFonts w:ascii="Arial" w:hAnsi="Arial" w:cs="Arial"/>
        </w:rPr>
        <w:t>………..</w:t>
      </w:r>
      <w:r>
        <w:rPr>
          <w:rFonts w:ascii="Arial" w:hAnsi="Arial" w:cs="Arial"/>
        </w:rPr>
        <w:t>....</w:t>
      </w:r>
      <w:r w:rsidR="001E4B5A">
        <w:rPr>
          <w:rFonts w:ascii="Arial" w:hAnsi="Arial" w:cs="Arial"/>
        </w:rPr>
        <w:t xml:space="preserve"> </w:t>
      </w:r>
      <w:r w:rsidR="009A07DD">
        <w:rPr>
          <w:rFonts w:ascii="Arial" w:hAnsi="Arial" w:cs="Arial"/>
        </w:rPr>
        <w:t>   </w:t>
      </w:r>
      <w:r w:rsidR="009A07DD" w:rsidRPr="00313C6B">
        <w:rPr>
          <w:rFonts w:ascii="Arial" w:hAnsi="Arial" w:cs="Arial"/>
          <w:sz w:val="12"/>
          <w:szCs w:val="12"/>
        </w:rPr>
        <w:t>                     </w:t>
      </w:r>
      <w:r w:rsidR="00267AFB" w:rsidRPr="00313C6B">
        <w:rPr>
          <w:rFonts w:ascii="Arial" w:hAnsi="Arial" w:cs="Arial"/>
          <w:sz w:val="12"/>
          <w:szCs w:val="12"/>
        </w:rPr>
        <w:t>                              </w:t>
      </w:r>
      <w:r w:rsidR="00313C6B">
        <w:rPr>
          <w:rFonts w:ascii="Arial" w:hAnsi="Arial" w:cs="Arial"/>
          <w:sz w:val="12"/>
          <w:szCs w:val="12"/>
        </w:rPr>
        <w:t xml:space="preserve">                       </w:t>
      </w:r>
      <w:r w:rsidR="00B20B54" w:rsidRPr="00313C6B">
        <w:rPr>
          <w:rFonts w:ascii="Arial" w:hAnsi="Arial" w:cs="Arial"/>
          <w:sz w:val="12"/>
          <w:szCs w:val="12"/>
        </w:rPr>
        <w:t>(</w:t>
      </w:r>
      <w:r w:rsidR="00267AFB" w:rsidRPr="00313C6B">
        <w:rPr>
          <w:rFonts w:ascii="Arial" w:hAnsi="Arial" w:cs="Arial"/>
          <w:sz w:val="12"/>
          <w:szCs w:val="12"/>
        </w:rPr>
        <w:t>należy podać numery</w:t>
      </w:r>
      <w:r w:rsidR="00B561D5" w:rsidRPr="00313C6B">
        <w:rPr>
          <w:rFonts w:ascii="Arial" w:hAnsi="Arial" w:cs="Arial"/>
          <w:sz w:val="12"/>
          <w:szCs w:val="12"/>
        </w:rPr>
        <w:t xml:space="preserve"> załączonych</w:t>
      </w:r>
      <w:r w:rsidR="00B20B54" w:rsidRPr="00313C6B">
        <w:rPr>
          <w:rFonts w:ascii="Arial" w:hAnsi="Arial" w:cs="Arial"/>
          <w:sz w:val="12"/>
          <w:szCs w:val="12"/>
        </w:rPr>
        <w:t xml:space="preserve"> protokołów</w:t>
      </w:r>
      <w:r w:rsidR="005315F4" w:rsidRPr="00313C6B">
        <w:rPr>
          <w:rFonts w:ascii="Arial" w:hAnsi="Arial" w:cs="Arial"/>
          <w:sz w:val="12"/>
          <w:szCs w:val="12"/>
        </w:rPr>
        <w:t>)</w:t>
      </w:r>
    </w:p>
    <w:p w14:paraId="3F1A42D4" w14:textId="66EE99CF" w:rsidR="00651A01" w:rsidRPr="00260C3F" w:rsidRDefault="007F600C" w:rsidP="00260C3F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D829541" w14:textId="77777777" w:rsidR="00882C85" w:rsidRDefault="00882C85" w:rsidP="00882C85">
      <w:pPr>
        <w:rPr>
          <w:rFonts w:ascii="Arial" w:hAnsi="Arial" w:cs="Arial"/>
          <w:sz w:val="22"/>
          <w:szCs w:val="22"/>
        </w:rPr>
      </w:pPr>
    </w:p>
    <w:p w14:paraId="45A4E170" w14:textId="77777777" w:rsidR="00882C85" w:rsidRPr="00651A01" w:rsidRDefault="00882C85" w:rsidP="00882C85">
      <w:pPr>
        <w:rPr>
          <w:rFonts w:ascii="Arial" w:hAnsi="Arial" w:cs="Arial"/>
          <w:b/>
          <w:i/>
          <w:sz w:val="22"/>
          <w:szCs w:val="22"/>
        </w:rPr>
      </w:pPr>
      <w:r w:rsidRPr="00651A01">
        <w:rPr>
          <w:rFonts w:ascii="Arial" w:hAnsi="Arial" w:cs="Arial"/>
          <w:b/>
          <w:i/>
          <w:sz w:val="22"/>
          <w:szCs w:val="22"/>
        </w:rPr>
        <w:t>Podpisy członków komisji:</w:t>
      </w:r>
    </w:p>
    <w:p w14:paraId="61696538" w14:textId="77777777" w:rsidR="00882C85" w:rsidRDefault="00882C85" w:rsidP="00882C85">
      <w:pPr>
        <w:rPr>
          <w:rFonts w:ascii="Arial" w:hAnsi="Arial" w:cs="Arial"/>
          <w:sz w:val="22"/>
          <w:szCs w:val="22"/>
        </w:rPr>
      </w:pPr>
    </w:p>
    <w:p w14:paraId="235D05E3" w14:textId="77777777" w:rsidR="005E0CFD" w:rsidRDefault="005E0CFD" w:rsidP="00882C85">
      <w:pPr>
        <w:rPr>
          <w:rFonts w:ascii="Arial" w:hAnsi="Arial" w:cs="Arial"/>
          <w:sz w:val="22"/>
          <w:szCs w:val="22"/>
        </w:rPr>
      </w:pPr>
    </w:p>
    <w:p w14:paraId="42B7A88F" w14:textId="77777777" w:rsidR="00882C85" w:rsidRDefault="00BB54ED" w:rsidP="00882C8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Przedstawiciele W</w:t>
      </w:r>
      <w:r w:rsidR="00882C85" w:rsidRPr="00882C85">
        <w:rPr>
          <w:rFonts w:ascii="Arial" w:hAnsi="Arial" w:cs="Arial"/>
          <w:sz w:val="22"/>
          <w:szCs w:val="22"/>
        </w:rPr>
        <w:t>ykonawcy:</w:t>
      </w:r>
    </w:p>
    <w:p w14:paraId="1ACA60A6" w14:textId="77777777" w:rsidR="00882C85" w:rsidRDefault="00882C85" w:rsidP="00882C85">
      <w:pPr>
        <w:rPr>
          <w:rFonts w:ascii="Arial" w:hAnsi="Arial" w:cs="Arial"/>
          <w:sz w:val="22"/>
          <w:szCs w:val="22"/>
        </w:rPr>
      </w:pPr>
    </w:p>
    <w:p w14:paraId="60EA8CF4" w14:textId="77777777" w:rsidR="00882C85" w:rsidRPr="00882C85" w:rsidRDefault="00882C85" w:rsidP="00882C85">
      <w:pPr>
        <w:rPr>
          <w:rFonts w:ascii="Arial" w:hAnsi="Arial" w:cs="Arial"/>
          <w:sz w:val="22"/>
          <w:szCs w:val="22"/>
        </w:rPr>
      </w:pPr>
    </w:p>
    <w:p w14:paraId="212E65E0" w14:textId="77777777" w:rsidR="00882C85" w:rsidRDefault="00882C85" w:rsidP="00882C85">
      <w:pPr>
        <w:rPr>
          <w:rFonts w:ascii="Arial" w:hAnsi="Arial" w:cs="Arial"/>
          <w:sz w:val="22"/>
          <w:szCs w:val="22"/>
        </w:rPr>
      </w:pPr>
    </w:p>
    <w:p w14:paraId="18D2D98F" w14:textId="77777777" w:rsidR="00260C3F" w:rsidRPr="00882C85" w:rsidRDefault="00260C3F" w:rsidP="00882C85">
      <w:pPr>
        <w:rPr>
          <w:rFonts w:ascii="Arial" w:hAnsi="Arial" w:cs="Arial"/>
          <w:sz w:val="22"/>
          <w:szCs w:val="22"/>
        </w:rPr>
      </w:pPr>
    </w:p>
    <w:p w14:paraId="0C07182C" w14:textId="164743FB" w:rsidR="00882C85" w:rsidRPr="00882C85" w:rsidRDefault="00882C85" w:rsidP="00844A55">
      <w:pPr>
        <w:tabs>
          <w:tab w:val="right" w:pos="9049"/>
        </w:tabs>
        <w:rPr>
          <w:rFonts w:ascii="Arial" w:hAnsi="Arial" w:cs="Arial"/>
          <w:sz w:val="22"/>
          <w:szCs w:val="22"/>
        </w:rPr>
      </w:pPr>
      <w:r w:rsidRPr="00882C85">
        <w:rPr>
          <w:rFonts w:ascii="Arial" w:hAnsi="Arial" w:cs="Arial"/>
          <w:sz w:val="22"/>
          <w:szCs w:val="22"/>
        </w:rPr>
        <w:t xml:space="preserve">1 ......................................... </w:t>
      </w:r>
      <w:r w:rsidR="00844A55">
        <w:rPr>
          <w:rFonts w:ascii="Arial" w:hAnsi="Arial" w:cs="Arial"/>
          <w:sz w:val="22"/>
          <w:szCs w:val="22"/>
        </w:rPr>
        <w:tab/>
      </w:r>
    </w:p>
    <w:p w14:paraId="073702A4" w14:textId="77777777" w:rsidR="00882C85" w:rsidRPr="00882C85" w:rsidRDefault="00882C85" w:rsidP="00882C85">
      <w:pPr>
        <w:rPr>
          <w:rFonts w:ascii="Arial" w:hAnsi="Arial" w:cs="Arial"/>
          <w:sz w:val="22"/>
          <w:szCs w:val="22"/>
        </w:rPr>
      </w:pPr>
    </w:p>
    <w:p w14:paraId="646CF8F6" w14:textId="77777777" w:rsidR="005015C3" w:rsidRDefault="005015C3" w:rsidP="00882C85">
      <w:pPr>
        <w:rPr>
          <w:rFonts w:ascii="Arial" w:hAnsi="Arial" w:cs="Arial"/>
          <w:sz w:val="22"/>
          <w:szCs w:val="22"/>
        </w:rPr>
      </w:pPr>
    </w:p>
    <w:p w14:paraId="4397D5BA" w14:textId="77777777" w:rsidR="00882C85" w:rsidRDefault="00882C85" w:rsidP="00882C85">
      <w:pPr>
        <w:rPr>
          <w:rFonts w:ascii="Arial" w:hAnsi="Arial" w:cs="Arial"/>
          <w:sz w:val="22"/>
          <w:szCs w:val="22"/>
        </w:rPr>
      </w:pPr>
      <w:r w:rsidRPr="00882C85">
        <w:rPr>
          <w:rFonts w:ascii="Arial" w:hAnsi="Arial" w:cs="Arial"/>
          <w:sz w:val="22"/>
          <w:szCs w:val="22"/>
        </w:rPr>
        <w:t>Przedstawiciele IZ Opole:</w:t>
      </w:r>
    </w:p>
    <w:p w14:paraId="32EF0AAD" w14:textId="77777777" w:rsidR="00882C85" w:rsidRDefault="00882C85" w:rsidP="00882C85">
      <w:pPr>
        <w:rPr>
          <w:rFonts w:ascii="Arial" w:hAnsi="Arial" w:cs="Arial"/>
          <w:sz w:val="22"/>
          <w:szCs w:val="22"/>
        </w:rPr>
      </w:pPr>
    </w:p>
    <w:p w14:paraId="17795AFA" w14:textId="77777777" w:rsidR="00882C85" w:rsidRDefault="00882C85" w:rsidP="00882C85">
      <w:pPr>
        <w:rPr>
          <w:rFonts w:ascii="Arial" w:hAnsi="Arial" w:cs="Arial"/>
          <w:sz w:val="22"/>
          <w:szCs w:val="22"/>
        </w:rPr>
      </w:pPr>
    </w:p>
    <w:p w14:paraId="25A3F147" w14:textId="77777777" w:rsidR="00882C85" w:rsidRPr="00882C85" w:rsidRDefault="00882C85" w:rsidP="00882C85">
      <w:pPr>
        <w:rPr>
          <w:rFonts w:ascii="Arial" w:hAnsi="Arial" w:cs="Arial"/>
          <w:sz w:val="22"/>
          <w:szCs w:val="22"/>
        </w:rPr>
      </w:pPr>
    </w:p>
    <w:p w14:paraId="52D871EE" w14:textId="77777777" w:rsidR="00882C85" w:rsidRPr="00882C85" w:rsidRDefault="00882C85" w:rsidP="00882C85">
      <w:pPr>
        <w:rPr>
          <w:rFonts w:ascii="Arial" w:hAnsi="Arial" w:cs="Arial"/>
          <w:sz w:val="22"/>
          <w:szCs w:val="22"/>
        </w:rPr>
      </w:pPr>
    </w:p>
    <w:p w14:paraId="5497A1DC" w14:textId="4707A45D" w:rsidR="00710232" w:rsidRPr="00882C85" w:rsidRDefault="00882C85" w:rsidP="00882C85">
      <w:pPr>
        <w:rPr>
          <w:rFonts w:ascii="Arial" w:hAnsi="Arial" w:cs="Arial"/>
          <w:sz w:val="22"/>
          <w:szCs w:val="22"/>
        </w:rPr>
      </w:pPr>
      <w:r w:rsidRPr="00882C85">
        <w:rPr>
          <w:rFonts w:ascii="Arial" w:hAnsi="Arial" w:cs="Arial"/>
          <w:sz w:val="22"/>
          <w:szCs w:val="22"/>
        </w:rPr>
        <w:t xml:space="preserve">1 ......................................... 2 .......................................  </w:t>
      </w:r>
    </w:p>
    <w:sectPr w:rsidR="00710232" w:rsidRPr="00882C85" w:rsidSect="00E542FA">
      <w:footerReference w:type="default" r:id="rId7"/>
      <w:pgSz w:w="11906" w:h="16838"/>
      <w:pgMar w:top="709" w:right="1417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90E2D" w14:textId="77777777" w:rsidR="007D1FC7" w:rsidRDefault="007D1FC7">
      <w:r>
        <w:separator/>
      </w:r>
    </w:p>
  </w:endnote>
  <w:endnote w:type="continuationSeparator" w:id="0">
    <w:p w14:paraId="0FD314D8" w14:textId="77777777" w:rsidR="007D1FC7" w:rsidRDefault="007D1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4187980"/>
      <w:docPartObj>
        <w:docPartGallery w:val="Page Numbers (Bottom of Page)"/>
        <w:docPartUnique/>
      </w:docPartObj>
    </w:sdtPr>
    <w:sdtEndPr/>
    <w:sdtContent>
      <w:sdt>
        <w:sdtPr>
          <w:id w:val="-703638622"/>
          <w:docPartObj>
            <w:docPartGallery w:val="Page Numbers (Top of Page)"/>
            <w:docPartUnique/>
          </w:docPartObj>
        </w:sdtPr>
        <w:sdtEndPr/>
        <w:sdtContent>
          <w:p w14:paraId="1C66A826" w14:textId="77777777" w:rsidR="00844A55" w:rsidRDefault="00844A5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1557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91557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94D7081" w14:textId="77777777" w:rsidR="00844A55" w:rsidRDefault="00844A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AA9EC" w14:textId="77777777" w:rsidR="007D1FC7" w:rsidRDefault="007D1FC7">
      <w:r>
        <w:separator/>
      </w:r>
    </w:p>
  </w:footnote>
  <w:footnote w:type="continuationSeparator" w:id="0">
    <w:p w14:paraId="0931FC3A" w14:textId="77777777" w:rsidR="007D1FC7" w:rsidRDefault="007D1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</w:lvl>
  </w:abstractNum>
  <w:abstractNum w:abstractNumId="3" w15:restartNumberingAfterBreak="0">
    <w:nsid w:val="01357B5C"/>
    <w:multiLevelType w:val="hybridMultilevel"/>
    <w:tmpl w:val="ADE6E89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1EE2B02"/>
    <w:multiLevelType w:val="hybridMultilevel"/>
    <w:tmpl w:val="646613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4F16F2"/>
    <w:multiLevelType w:val="hybridMultilevel"/>
    <w:tmpl w:val="EFE82DC8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47D6FD1"/>
    <w:multiLevelType w:val="multilevel"/>
    <w:tmpl w:val="684EE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5007760"/>
    <w:multiLevelType w:val="hybridMultilevel"/>
    <w:tmpl w:val="C98A6458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072133BD"/>
    <w:multiLevelType w:val="hybridMultilevel"/>
    <w:tmpl w:val="4C72028E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0C512727"/>
    <w:multiLevelType w:val="hybridMultilevel"/>
    <w:tmpl w:val="6060AEA4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0D715A42"/>
    <w:multiLevelType w:val="multilevel"/>
    <w:tmpl w:val="E16A4C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0E7A051D"/>
    <w:multiLevelType w:val="hybridMultilevel"/>
    <w:tmpl w:val="BA74A02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108A3CC6"/>
    <w:multiLevelType w:val="hybridMultilevel"/>
    <w:tmpl w:val="63648E20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783328A"/>
    <w:multiLevelType w:val="hybridMultilevel"/>
    <w:tmpl w:val="0EAE6B4C"/>
    <w:lvl w:ilvl="0" w:tplc="7F06758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46EB7"/>
    <w:multiLevelType w:val="hybridMultilevel"/>
    <w:tmpl w:val="8050041A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1F913C85"/>
    <w:multiLevelType w:val="hybridMultilevel"/>
    <w:tmpl w:val="2876B7FA"/>
    <w:lvl w:ilvl="0" w:tplc="D4FA1F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9262C4"/>
    <w:multiLevelType w:val="hybridMultilevel"/>
    <w:tmpl w:val="9C8C4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0B6FF5"/>
    <w:multiLevelType w:val="hybridMultilevel"/>
    <w:tmpl w:val="B992B2B4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85B6C13"/>
    <w:multiLevelType w:val="multilevel"/>
    <w:tmpl w:val="BB96FDB6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C863F3F"/>
    <w:multiLevelType w:val="hybridMultilevel"/>
    <w:tmpl w:val="A138594A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2D624A8C"/>
    <w:multiLevelType w:val="hybridMultilevel"/>
    <w:tmpl w:val="3DAC73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4A1A11"/>
    <w:multiLevelType w:val="multilevel"/>
    <w:tmpl w:val="81DA116A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 w15:restartNumberingAfterBreak="0">
    <w:nsid w:val="469F0CC6"/>
    <w:multiLevelType w:val="multilevel"/>
    <w:tmpl w:val="BEDC7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85C34DF"/>
    <w:multiLevelType w:val="hybridMultilevel"/>
    <w:tmpl w:val="05B42728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53801416"/>
    <w:multiLevelType w:val="hybridMultilevel"/>
    <w:tmpl w:val="2AD0B4D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A041D21"/>
    <w:multiLevelType w:val="multilevel"/>
    <w:tmpl w:val="6736EF7E"/>
    <w:lvl w:ilvl="0">
      <w:start w:val="3"/>
      <w:numFmt w:val="decimal"/>
      <w:lvlText w:val="%1."/>
      <w:lvlJc w:val="left"/>
      <w:pPr>
        <w:ind w:left="525" w:hanging="525"/>
      </w:pPr>
    </w:lvl>
    <w:lvl w:ilvl="1">
      <w:start w:val="1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26" w15:restartNumberingAfterBreak="0">
    <w:nsid w:val="5A9833EF"/>
    <w:multiLevelType w:val="hybridMultilevel"/>
    <w:tmpl w:val="27DEB5AA"/>
    <w:lvl w:ilvl="0" w:tplc="04150001">
      <w:start w:val="1"/>
      <w:numFmt w:val="bullet"/>
      <w:lvlText w:val=""/>
      <w:lvlJc w:val="left"/>
      <w:pPr>
        <w:ind w:left="19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27" w15:restartNumberingAfterBreak="0">
    <w:nsid w:val="5D932AB0"/>
    <w:multiLevelType w:val="multilevel"/>
    <w:tmpl w:val="64A23AAA"/>
    <w:lvl w:ilvl="0">
      <w:start w:val="1"/>
      <w:numFmt w:val="decimal"/>
      <w:lvlText w:val="%1."/>
      <w:lvlJc w:val="left"/>
      <w:pPr>
        <w:ind w:left="1496" w:hanging="360"/>
      </w:pPr>
    </w:lvl>
    <w:lvl w:ilvl="1">
      <w:start w:val="1"/>
      <w:numFmt w:val="decimal"/>
      <w:lvlText w:val="%1.%2."/>
      <w:lvlJc w:val="left"/>
      <w:pPr>
        <w:ind w:left="1928" w:hanging="432"/>
      </w:pPr>
    </w:lvl>
    <w:lvl w:ilvl="2">
      <w:start w:val="1"/>
      <w:numFmt w:val="decimal"/>
      <w:lvlText w:val="%1.%2.%3."/>
      <w:lvlJc w:val="left"/>
      <w:pPr>
        <w:ind w:left="2360" w:hanging="504"/>
      </w:pPr>
    </w:lvl>
    <w:lvl w:ilvl="3">
      <w:start w:val="1"/>
      <w:numFmt w:val="bullet"/>
      <w:lvlText w:val=""/>
      <w:lvlJc w:val="left"/>
      <w:pPr>
        <w:ind w:left="2864" w:hanging="64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368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3872" w:hanging="936"/>
      </w:pPr>
    </w:lvl>
    <w:lvl w:ilvl="6">
      <w:start w:val="1"/>
      <w:numFmt w:val="decimal"/>
      <w:lvlText w:val="%1.%2.%3.%4.%5.%6.%7."/>
      <w:lvlJc w:val="left"/>
      <w:pPr>
        <w:ind w:left="4376" w:hanging="1080"/>
      </w:pPr>
    </w:lvl>
    <w:lvl w:ilvl="7">
      <w:start w:val="1"/>
      <w:numFmt w:val="decimal"/>
      <w:lvlText w:val="%1.%2.%3.%4.%5.%6.%7.%8."/>
      <w:lvlJc w:val="left"/>
      <w:pPr>
        <w:ind w:left="4880" w:hanging="1224"/>
      </w:pPr>
    </w:lvl>
    <w:lvl w:ilvl="8">
      <w:start w:val="1"/>
      <w:numFmt w:val="decimal"/>
      <w:lvlText w:val="%1.%2.%3.%4.%5.%6.%7.%8.%9."/>
      <w:lvlJc w:val="left"/>
      <w:pPr>
        <w:ind w:left="5456" w:hanging="1440"/>
      </w:pPr>
    </w:lvl>
  </w:abstractNum>
  <w:abstractNum w:abstractNumId="28" w15:restartNumberingAfterBreak="0">
    <w:nsid w:val="61EA1C03"/>
    <w:multiLevelType w:val="hybridMultilevel"/>
    <w:tmpl w:val="777AE5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41B3D"/>
    <w:multiLevelType w:val="hybridMultilevel"/>
    <w:tmpl w:val="58D090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B9B"/>
    <w:multiLevelType w:val="hybridMultilevel"/>
    <w:tmpl w:val="EDCEB968"/>
    <w:lvl w:ilvl="0" w:tplc="0415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C02590B"/>
    <w:multiLevelType w:val="hybridMultilevel"/>
    <w:tmpl w:val="8DA0AC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30E19"/>
    <w:multiLevelType w:val="hybridMultilevel"/>
    <w:tmpl w:val="C1849760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3" w15:restartNumberingAfterBreak="0">
    <w:nsid w:val="6F683791"/>
    <w:multiLevelType w:val="hybridMultilevel"/>
    <w:tmpl w:val="D3E0C768"/>
    <w:lvl w:ilvl="0" w:tplc="03D698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0F53816"/>
    <w:multiLevelType w:val="hybridMultilevel"/>
    <w:tmpl w:val="79D442C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5" w15:restartNumberingAfterBreak="0">
    <w:nsid w:val="797B46C7"/>
    <w:multiLevelType w:val="hybridMultilevel"/>
    <w:tmpl w:val="AF724634"/>
    <w:lvl w:ilvl="0" w:tplc="0415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6" w15:restartNumberingAfterBreak="0">
    <w:nsid w:val="7A293962"/>
    <w:multiLevelType w:val="hybridMultilevel"/>
    <w:tmpl w:val="33DCFAA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CCD0F5F"/>
    <w:multiLevelType w:val="hybridMultilevel"/>
    <w:tmpl w:val="CAC0A9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777590">
    <w:abstractNumId w:val="27"/>
  </w:num>
  <w:num w:numId="2" w16cid:durableId="683046320">
    <w:abstractNumId w:val="35"/>
  </w:num>
  <w:num w:numId="3" w16cid:durableId="2061392534">
    <w:abstractNumId w:val="31"/>
  </w:num>
  <w:num w:numId="4" w16cid:durableId="732117675">
    <w:abstractNumId w:val="11"/>
  </w:num>
  <w:num w:numId="5" w16cid:durableId="2029519878">
    <w:abstractNumId w:val="34"/>
  </w:num>
  <w:num w:numId="6" w16cid:durableId="1140076438">
    <w:abstractNumId w:val="9"/>
  </w:num>
  <w:num w:numId="7" w16cid:durableId="1708337114">
    <w:abstractNumId w:val="8"/>
  </w:num>
  <w:num w:numId="8" w16cid:durableId="300578224">
    <w:abstractNumId w:val="32"/>
  </w:num>
  <w:num w:numId="9" w16cid:durableId="1104302105">
    <w:abstractNumId w:val="14"/>
  </w:num>
  <w:num w:numId="10" w16cid:durableId="1763380630">
    <w:abstractNumId w:val="7"/>
  </w:num>
  <w:num w:numId="11" w16cid:durableId="599222494">
    <w:abstractNumId w:val="23"/>
  </w:num>
  <w:num w:numId="12" w16cid:durableId="651060378">
    <w:abstractNumId w:val="12"/>
  </w:num>
  <w:num w:numId="13" w16cid:durableId="515996213">
    <w:abstractNumId w:val="3"/>
  </w:num>
  <w:num w:numId="14" w16cid:durableId="487669728">
    <w:abstractNumId w:val="19"/>
  </w:num>
  <w:num w:numId="15" w16cid:durableId="1496141614">
    <w:abstractNumId w:val="6"/>
  </w:num>
  <w:num w:numId="16" w16cid:durableId="1038968651">
    <w:abstractNumId w:val="28"/>
  </w:num>
  <w:num w:numId="17" w16cid:durableId="577445308">
    <w:abstractNumId w:val="22"/>
  </w:num>
  <w:num w:numId="18" w16cid:durableId="1560897179">
    <w:abstractNumId w:val="20"/>
  </w:num>
  <w:num w:numId="19" w16cid:durableId="202782965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6455780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0238147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1168283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7828270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169302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073254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254996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728233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9408290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6474224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20169852">
    <w:abstractNumId w:val="25"/>
    <w:lvlOverride w:ilvl="0">
      <w:startOverride w:val="3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3544244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97260152">
    <w:abstractNumId w:val="26"/>
  </w:num>
  <w:num w:numId="33" w16cid:durableId="1591699383">
    <w:abstractNumId w:val="37"/>
  </w:num>
  <w:num w:numId="34" w16cid:durableId="535387483">
    <w:abstractNumId w:val="15"/>
  </w:num>
  <w:num w:numId="35" w16cid:durableId="295332438">
    <w:abstractNumId w:val="10"/>
  </w:num>
  <w:num w:numId="36" w16cid:durableId="1687294396">
    <w:abstractNumId w:val="18"/>
  </w:num>
  <w:num w:numId="37" w16cid:durableId="641033724">
    <w:abstractNumId w:val="30"/>
  </w:num>
  <w:num w:numId="38" w16cid:durableId="597255875">
    <w:abstractNumId w:val="21"/>
  </w:num>
  <w:num w:numId="39" w16cid:durableId="1579291067">
    <w:abstractNumId w:val="36"/>
  </w:num>
  <w:num w:numId="40" w16cid:durableId="531066571">
    <w:abstractNumId w:val="0"/>
  </w:num>
  <w:num w:numId="41" w16cid:durableId="1871842586">
    <w:abstractNumId w:val="1"/>
  </w:num>
  <w:num w:numId="42" w16cid:durableId="317465416">
    <w:abstractNumId w:val="2"/>
  </w:num>
  <w:num w:numId="43" w16cid:durableId="1379936830">
    <w:abstractNumId w:val="4"/>
  </w:num>
  <w:num w:numId="44" w16cid:durableId="110363460">
    <w:abstractNumId w:val="24"/>
  </w:num>
  <w:num w:numId="45" w16cid:durableId="697702253">
    <w:abstractNumId w:val="29"/>
  </w:num>
  <w:num w:numId="46" w16cid:durableId="148643775">
    <w:abstractNumId w:val="16"/>
  </w:num>
  <w:num w:numId="47" w16cid:durableId="339239129">
    <w:abstractNumId w:val="5"/>
  </w:num>
  <w:num w:numId="48" w16cid:durableId="1817070959">
    <w:abstractNumId w:val="17"/>
  </w:num>
  <w:num w:numId="49" w16cid:durableId="237398201">
    <w:abstractNumId w:val="13"/>
  </w:num>
  <w:num w:numId="50" w16cid:durableId="116643230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141"/>
    <w:rsid w:val="00012AF9"/>
    <w:rsid w:val="0002476B"/>
    <w:rsid w:val="00034A64"/>
    <w:rsid w:val="00037E5A"/>
    <w:rsid w:val="000415A3"/>
    <w:rsid w:val="000445D2"/>
    <w:rsid w:val="00047C83"/>
    <w:rsid w:val="0006110D"/>
    <w:rsid w:val="0006370C"/>
    <w:rsid w:val="00092B33"/>
    <w:rsid w:val="00095286"/>
    <w:rsid w:val="000A0E78"/>
    <w:rsid w:val="000A1511"/>
    <w:rsid w:val="000A1B8E"/>
    <w:rsid w:val="000B51C5"/>
    <w:rsid w:val="000C3909"/>
    <w:rsid w:val="000F1262"/>
    <w:rsid w:val="000F5A23"/>
    <w:rsid w:val="00103A06"/>
    <w:rsid w:val="00113FAC"/>
    <w:rsid w:val="00115B01"/>
    <w:rsid w:val="00126D99"/>
    <w:rsid w:val="00134D4C"/>
    <w:rsid w:val="00152D48"/>
    <w:rsid w:val="001568D5"/>
    <w:rsid w:val="00176DBE"/>
    <w:rsid w:val="001811E1"/>
    <w:rsid w:val="00185BBE"/>
    <w:rsid w:val="001873A8"/>
    <w:rsid w:val="00190687"/>
    <w:rsid w:val="001A0F98"/>
    <w:rsid w:val="001A3FD8"/>
    <w:rsid w:val="001B10A6"/>
    <w:rsid w:val="001C23C0"/>
    <w:rsid w:val="001D583A"/>
    <w:rsid w:val="001D6903"/>
    <w:rsid w:val="001E116F"/>
    <w:rsid w:val="001E4B5A"/>
    <w:rsid w:val="00203F49"/>
    <w:rsid w:val="00204630"/>
    <w:rsid w:val="00212A69"/>
    <w:rsid w:val="002227B2"/>
    <w:rsid w:val="00225FAD"/>
    <w:rsid w:val="002407F2"/>
    <w:rsid w:val="00260C3F"/>
    <w:rsid w:val="00265C24"/>
    <w:rsid w:val="00267AFB"/>
    <w:rsid w:val="002A064B"/>
    <w:rsid w:val="002B31FA"/>
    <w:rsid w:val="002C03FE"/>
    <w:rsid w:val="002D1C39"/>
    <w:rsid w:val="002D469B"/>
    <w:rsid w:val="002E1AAB"/>
    <w:rsid w:val="00312260"/>
    <w:rsid w:val="00313C6B"/>
    <w:rsid w:val="00325392"/>
    <w:rsid w:val="00331F1F"/>
    <w:rsid w:val="00350F9F"/>
    <w:rsid w:val="0035257C"/>
    <w:rsid w:val="00390649"/>
    <w:rsid w:val="00393160"/>
    <w:rsid w:val="003A5F4D"/>
    <w:rsid w:val="003B531B"/>
    <w:rsid w:val="003E5F1D"/>
    <w:rsid w:val="00410150"/>
    <w:rsid w:val="004240AF"/>
    <w:rsid w:val="00454CDD"/>
    <w:rsid w:val="00463144"/>
    <w:rsid w:val="004710B5"/>
    <w:rsid w:val="00475818"/>
    <w:rsid w:val="004809F2"/>
    <w:rsid w:val="004822BC"/>
    <w:rsid w:val="0048269B"/>
    <w:rsid w:val="004A25F3"/>
    <w:rsid w:val="004C1281"/>
    <w:rsid w:val="004C79AA"/>
    <w:rsid w:val="004E5397"/>
    <w:rsid w:val="004E7CEB"/>
    <w:rsid w:val="005015C3"/>
    <w:rsid w:val="00521C26"/>
    <w:rsid w:val="00524AB7"/>
    <w:rsid w:val="00527880"/>
    <w:rsid w:val="005315F4"/>
    <w:rsid w:val="00541F93"/>
    <w:rsid w:val="00542967"/>
    <w:rsid w:val="005719B1"/>
    <w:rsid w:val="00591485"/>
    <w:rsid w:val="005A7766"/>
    <w:rsid w:val="005B446E"/>
    <w:rsid w:val="005E0871"/>
    <w:rsid w:val="005E0CFD"/>
    <w:rsid w:val="005E32DB"/>
    <w:rsid w:val="005F2234"/>
    <w:rsid w:val="005F2D36"/>
    <w:rsid w:val="0062373D"/>
    <w:rsid w:val="00632853"/>
    <w:rsid w:val="006371D0"/>
    <w:rsid w:val="006418CC"/>
    <w:rsid w:val="0064360F"/>
    <w:rsid w:val="006463C9"/>
    <w:rsid w:val="006471F2"/>
    <w:rsid w:val="00651318"/>
    <w:rsid w:val="00651A01"/>
    <w:rsid w:val="00654FB8"/>
    <w:rsid w:val="0065616B"/>
    <w:rsid w:val="0065705D"/>
    <w:rsid w:val="00657416"/>
    <w:rsid w:val="006633B2"/>
    <w:rsid w:val="00667863"/>
    <w:rsid w:val="00676C0A"/>
    <w:rsid w:val="00692B3F"/>
    <w:rsid w:val="006C2BA6"/>
    <w:rsid w:val="006C44AD"/>
    <w:rsid w:val="006D5F53"/>
    <w:rsid w:val="006E34BC"/>
    <w:rsid w:val="006E5F88"/>
    <w:rsid w:val="006F06FF"/>
    <w:rsid w:val="006F1623"/>
    <w:rsid w:val="006F163D"/>
    <w:rsid w:val="006F4F29"/>
    <w:rsid w:val="00701E8D"/>
    <w:rsid w:val="0070520B"/>
    <w:rsid w:val="007057C4"/>
    <w:rsid w:val="00710232"/>
    <w:rsid w:val="007332DE"/>
    <w:rsid w:val="00735882"/>
    <w:rsid w:val="00737F67"/>
    <w:rsid w:val="007426D1"/>
    <w:rsid w:val="0074414B"/>
    <w:rsid w:val="00744281"/>
    <w:rsid w:val="0074434E"/>
    <w:rsid w:val="0074511B"/>
    <w:rsid w:val="00755B7F"/>
    <w:rsid w:val="007C27C2"/>
    <w:rsid w:val="007C4816"/>
    <w:rsid w:val="007C6AE3"/>
    <w:rsid w:val="007C6DF6"/>
    <w:rsid w:val="007D1FC7"/>
    <w:rsid w:val="007F600C"/>
    <w:rsid w:val="00812B94"/>
    <w:rsid w:val="00844A55"/>
    <w:rsid w:val="00860904"/>
    <w:rsid w:val="0088074C"/>
    <w:rsid w:val="00882C85"/>
    <w:rsid w:val="008947CA"/>
    <w:rsid w:val="008A1C41"/>
    <w:rsid w:val="008F5E81"/>
    <w:rsid w:val="00915572"/>
    <w:rsid w:val="00927259"/>
    <w:rsid w:val="00942573"/>
    <w:rsid w:val="00942E84"/>
    <w:rsid w:val="009461CF"/>
    <w:rsid w:val="00953FB1"/>
    <w:rsid w:val="00965064"/>
    <w:rsid w:val="00973300"/>
    <w:rsid w:val="009A07DD"/>
    <w:rsid w:val="009C113E"/>
    <w:rsid w:val="009C7B42"/>
    <w:rsid w:val="009D4EE4"/>
    <w:rsid w:val="009E0534"/>
    <w:rsid w:val="00A00213"/>
    <w:rsid w:val="00A116D3"/>
    <w:rsid w:val="00A2527D"/>
    <w:rsid w:val="00A3258B"/>
    <w:rsid w:val="00A32AF3"/>
    <w:rsid w:val="00A472E9"/>
    <w:rsid w:val="00A523E6"/>
    <w:rsid w:val="00A5759F"/>
    <w:rsid w:val="00A619ED"/>
    <w:rsid w:val="00A62242"/>
    <w:rsid w:val="00A638A9"/>
    <w:rsid w:val="00A66F8C"/>
    <w:rsid w:val="00A76F13"/>
    <w:rsid w:val="00A8452C"/>
    <w:rsid w:val="00A92553"/>
    <w:rsid w:val="00AA79E7"/>
    <w:rsid w:val="00AC41D7"/>
    <w:rsid w:val="00AD1D7A"/>
    <w:rsid w:val="00AD5122"/>
    <w:rsid w:val="00AE30FB"/>
    <w:rsid w:val="00AE729E"/>
    <w:rsid w:val="00AF0B3B"/>
    <w:rsid w:val="00B00C23"/>
    <w:rsid w:val="00B06342"/>
    <w:rsid w:val="00B11141"/>
    <w:rsid w:val="00B20B54"/>
    <w:rsid w:val="00B21A51"/>
    <w:rsid w:val="00B25258"/>
    <w:rsid w:val="00B40235"/>
    <w:rsid w:val="00B479E3"/>
    <w:rsid w:val="00B561D5"/>
    <w:rsid w:val="00B8668B"/>
    <w:rsid w:val="00B97EEF"/>
    <w:rsid w:val="00BA5A9A"/>
    <w:rsid w:val="00BB321D"/>
    <w:rsid w:val="00BB54ED"/>
    <w:rsid w:val="00BD3876"/>
    <w:rsid w:val="00BD4DA4"/>
    <w:rsid w:val="00BD6DD1"/>
    <w:rsid w:val="00BE36ED"/>
    <w:rsid w:val="00BF2C2B"/>
    <w:rsid w:val="00BF3803"/>
    <w:rsid w:val="00BF7DFA"/>
    <w:rsid w:val="00C00065"/>
    <w:rsid w:val="00C05547"/>
    <w:rsid w:val="00C174E6"/>
    <w:rsid w:val="00C276ED"/>
    <w:rsid w:val="00C3256F"/>
    <w:rsid w:val="00C33D1E"/>
    <w:rsid w:val="00C45272"/>
    <w:rsid w:val="00C62730"/>
    <w:rsid w:val="00C76DC0"/>
    <w:rsid w:val="00C91E03"/>
    <w:rsid w:val="00CC5F24"/>
    <w:rsid w:val="00CD4758"/>
    <w:rsid w:val="00CD6BF5"/>
    <w:rsid w:val="00CF2A79"/>
    <w:rsid w:val="00D22124"/>
    <w:rsid w:val="00D26EB0"/>
    <w:rsid w:val="00D43F2C"/>
    <w:rsid w:val="00D5288A"/>
    <w:rsid w:val="00D55CCE"/>
    <w:rsid w:val="00D60449"/>
    <w:rsid w:val="00D90B5B"/>
    <w:rsid w:val="00D94DB3"/>
    <w:rsid w:val="00DB59FA"/>
    <w:rsid w:val="00DD74A5"/>
    <w:rsid w:val="00DD757A"/>
    <w:rsid w:val="00E03392"/>
    <w:rsid w:val="00E12C31"/>
    <w:rsid w:val="00E14827"/>
    <w:rsid w:val="00E16C90"/>
    <w:rsid w:val="00E301CC"/>
    <w:rsid w:val="00E53392"/>
    <w:rsid w:val="00E53CBF"/>
    <w:rsid w:val="00E542FA"/>
    <w:rsid w:val="00E70A58"/>
    <w:rsid w:val="00EA5C4B"/>
    <w:rsid w:val="00EB175C"/>
    <w:rsid w:val="00EC6DDC"/>
    <w:rsid w:val="00ED0871"/>
    <w:rsid w:val="00ED189C"/>
    <w:rsid w:val="00ED448B"/>
    <w:rsid w:val="00EE396F"/>
    <w:rsid w:val="00EE5098"/>
    <w:rsid w:val="00EF2291"/>
    <w:rsid w:val="00F111CB"/>
    <w:rsid w:val="00F1199E"/>
    <w:rsid w:val="00F22002"/>
    <w:rsid w:val="00F52006"/>
    <w:rsid w:val="00F52C5F"/>
    <w:rsid w:val="00F55FBB"/>
    <w:rsid w:val="00F605B6"/>
    <w:rsid w:val="00F65C66"/>
    <w:rsid w:val="00F70D3D"/>
    <w:rsid w:val="00F75BC8"/>
    <w:rsid w:val="00F8060D"/>
    <w:rsid w:val="00F81C1C"/>
    <w:rsid w:val="00F81EAE"/>
    <w:rsid w:val="00F93982"/>
    <w:rsid w:val="00FA17AF"/>
    <w:rsid w:val="00FB3651"/>
    <w:rsid w:val="00FB642E"/>
    <w:rsid w:val="00FC3EA5"/>
    <w:rsid w:val="00FC6547"/>
    <w:rsid w:val="00FD42CB"/>
    <w:rsid w:val="00FD4828"/>
    <w:rsid w:val="00FE1AF3"/>
    <w:rsid w:val="00FF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86AB59"/>
  <w15:chartTrackingRefBased/>
  <w15:docId w15:val="{BBEF08B5-43A9-4AE3-AE3F-818C6BFE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1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11141"/>
    <w:pPr>
      <w:keepNext/>
      <w:widowControl w:val="0"/>
      <w:suppressAutoHyphens/>
      <w:jc w:val="center"/>
      <w:outlineLvl w:val="0"/>
    </w:pPr>
    <w:rPr>
      <w:rFonts w:ascii="Thorndale" w:eastAsia="HG Mincho Light J" w:hAnsi="Thorndale"/>
      <w:b/>
      <w:color w:val="000000"/>
      <w:sz w:val="4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11141"/>
    <w:rPr>
      <w:rFonts w:ascii="Thorndale" w:eastAsia="HG Mincho Light J" w:hAnsi="Thorndale" w:cs="Times New Roman"/>
      <w:b/>
      <w:color w:val="000000"/>
      <w:sz w:val="48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B111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11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111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134D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4D4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4414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6DD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6DDC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rsid w:val="00260C3F"/>
    <w:pPr>
      <w:ind w:left="283"/>
      <w:jc w:val="both"/>
    </w:pPr>
    <w:rPr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60C3F"/>
    <w:rPr>
      <w:rFonts w:ascii="Times New Roman" w:eastAsia="Times New Roman" w:hAnsi="Times New Roman" w:cs="Times New Roman"/>
      <w:sz w:val="2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 Damian</dc:creator>
  <cp:keywords/>
  <dc:description/>
  <cp:lastModifiedBy>Stańczyk Marta</cp:lastModifiedBy>
  <cp:revision>6</cp:revision>
  <cp:lastPrinted>2026-04-24T07:24:00Z</cp:lastPrinted>
  <dcterms:created xsi:type="dcterms:W3CDTF">2022-10-18T10:26:00Z</dcterms:created>
  <dcterms:modified xsi:type="dcterms:W3CDTF">2026-04-24T07:24:00Z</dcterms:modified>
</cp:coreProperties>
</file>